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A4255" w14:textId="77777777" w:rsidR="00B32057" w:rsidRPr="0020191F" w:rsidRDefault="00B32057" w:rsidP="00B32057">
      <w:pPr>
        <w:rPr>
          <w:rFonts w:asciiTheme="minorHAnsi" w:hAnsiTheme="minorHAnsi" w:cstheme="minorHAnsi"/>
          <w:b/>
          <w:sz w:val="22"/>
          <w:szCs w:val="22"/>
        </w:rPr>
      </w:pPr>
      <w:r w:rsidRPr="0020191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4E9F7C56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771D7B1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456C8315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6EED980A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BEEA88D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DC4F8DE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88C6014" w14:textId="060C122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8211F16" w14:textId="49B25C51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5A8C7AA6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5F1AF5EA" w14:textId="2B4E3DB4" w:rsidR="006937C2" w:rsidRPr="0020191F" w:rsidRDefault="006975BB" w:rsidP="007E600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7E6008" w:rsidRPr="005A2562">
        <w:rPr>
          <w:rFonts w:asciiTheme="minorHAnsi" w:hAnsiTheme="minorHAnsi" w:cstheme="minorHAnsi"/>
          <w:b/>
          <w:sz w:val="32"/>
          <w:szCs w:val="32"/>
          <w:u w:val="single"/>
        </w:rPr>
        <w:t>wykonawcy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o aktualności informacji zawartych w oświadczeniu, </w:t>
      </w:r>
      <w:r w:rsidR="0020191F" w:rsidRPr="0020191F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mowa w art. 125 ust. 1 UPZP  </w:t>
      </w:r>
    </w:p>
    <w:bookmarkEnd w:id="0"/>
    <w:p w14:paraId="0818EE8B" w14:textId="3CCB3C4B" w:rsidR="0025285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>Na potrzeby postępowania o udzielenie zamówienia publicznego pn.</w:t>
      </w:r>
      <w:r w:rsidR="0020191F">
        <w:rPr>
          <w:rFonts w:asciiTheme="minorHAnsi" w:hAnsiTheme="minorHAnsi" w:cstheme="minorHAnsi"/>
          <w:sz w:val="22"/>
          <w:szCs w:val="24"/>
        </w:rPr>
        <w:t>:</w:t>
      </w:r>
    </w:p>
    <w:p w14:paraId="3F8405FD" w14:textId="77777777" w:rsidR="008117BE" w:rsidRPr="00143942" w:rsidRDefault="008117BE" w:rsidP="00252852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004A21CE" w14:textId="1B321ECE" w:rsidR="006A746E" w:rsidRPr="00022956" w:rsidRDefault="001E23B6" w:rsidP="008E3CFA">
      <w:pPr>
        <w:spacing w:after="9" w:line="267" w:lineRule="auto"/>
        <w:ind w:left="405" w:right="40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Opracowanie dokumentacji projektowej dla budowy części Wielkiej Pętli Fordonu w Bydgoszczy</w:t>
      </w:r>
    </w:p>
    <w:p w14:paraId="182D0CAE" w14:textId="77777777" w:rsidR="004B6DF2" w:rsidRPr="00EC4650" w:rsidRDefault="004B6DF2" w:rsidP="004B6DF2">
      <w:pPr>
        <w:spacing w:before="120" w:after="120"/>
        <w:jc w:val="center"/>
        <w:rPr>
          <w:rFonts w:ascii="Calibri" w:hAnsi="Calibri"/>
          <w:b/>
          <w:bCs/>
          <w:sz w:val="24"/>
          <w:szCs w:val="24"/>
        </w:rPr>
      </w:pPr>
    </w:p>
    <w:p w14:paraId="134C3F2A" w14:textId="77777777" w:rsidR="00252852" w:rsidRPr="0014394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F1FDA77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40CE784" w14:textId="14CDC94E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1397D235" w14:textId="6793CC54" w:rsidR="00B95B57" w:rsidRDefault="00254FDF" w:rsidP="007E6008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>
        <w:rPr>
          <w:rFonts w:asciiTheme="minorHAnsi" w:hAnsiTheme="minorHAnsi" w:cstheme="minorHAnsi"/>
          <w:sz w:val="22"/>
          <w:szCs w:val="22"/>
        </w:rPr>
        <w:t>,</w:t>
      </w:r>
      <w:r w:rsidR="0020191F">
        <w:rPr>
          <w:rFonts w:asciiTheme="minorHAnsi" w:hAnsiTheme="minorHAnsi" w:cstheme="minorHAnsi"/>
          <w:sz w:val="22"/>
          <w:szCs w:val="22"/>
        </w:rPr>
        <w:t xml:space="preserve"> podpisanym w dniu ____________*,</w:t>
      </w:r>
      <w:r>
        <w:rPr>
          <w:rFonts w:asciiTheme="minorHAnsi" w:hAnsiTheme="minorHAnsi" w:cstheme="minorHAnsi"/>
          <w:sz w:val="22"/>
          <w:szCs w:val="22"/>
        </w:rPr>
        <w:t xml:space="preserve"> w zakresie podstaw wykluczenia </w:t>
      </w:r>
      <w:r w:rsidR="0020191F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z postępowania wskazanych przez Zamawiającego.</w:t>
      </w:r>
    </w:p>
    <w:p w14:paraId="2C12A023" w14:textId="61962E96" w:rsidR="006C756C" w:rsidRDefault="006C756C" w:rsidP="007E6008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9E4C6E9" w14:textId="77777777" w:rsidR="006C756C" w:rsidRPr="00022956" w:rsidRDefault="006C756C" w:rsidP="006C756C">
      <w:pPr>
        <w:jc w:val="both"/>
        <w:rPr>
          <w:i/>
          <w:sz w:val="18"/>
          <w:szCs w:val="18"/>
        </w:rPr>
      </w:pPr>
      <w:r w:rsidRPr="00022956">
        <w:rPr>
          <w:i/>
          <w:sz w:val="18"/>
          <w:szCs w:val="18"/>
        </w:rPr>
        <w:t xml:space="preserve">* należy wpisać datę podpisania oświadczenia złożonego przez Wykonawcę na podstawie art. 125 ust. 1 UPZP dotyczącego przesłanek wykluczenia  z postępowania.  </w:t>
      </w:r>
    </w:p>
    <w:p w14:paraId="4267F1CD" w14:textId="77777777" w:rsidR="003D1F2D" w:rsidRPr="00CB1AD7" w:rsidRDefault="003D1F2D" w:rsidP="006C756C">
      <w:pPr>
        <w:rPr>
          <w:i/>
          <w:sz w:val="24"/>
          <w:szCs w:val="24"/>
        </w:rPr>
      </w:pPr>
    </w:p>
    <w:p w14:paraId="28B4284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227B0238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6410D590" w14:textId="626ED026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5280977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BFFF31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51DC9E5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2D7186D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5A01CCA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121568C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92C7CF3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6AC26F22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02E6B08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4FCCD92A" w14:textId="77777777" w:rsidR="00B95B57" w:rsidRDefault="00B95B57" w:rsidP="00252852">
      <w:pPr>
        <w:jc w:val="both"/>
        <w:rPr>
          <w:i/>
          <w:sz w:val="16"/>
          <w:szCs w:val="16"/>
        </w:rPr>
      </w:pPr>
    </w:p>
    <w:p w14:paraId="00B3F023" w14:textId="58F4E083" w:rsidR="00B95B57" w:rsidRPr="0020191F" w:rsidRDefault="0020191F" w:rsidP="00252852">
      <w:pPr>
        <w:jc w:val="both"/>
        <w:rPr>
          <w:i/>
          <w:sz w:val="16"/>
          <w:szCs w:val="16"/>
        </w:rPr>
      </w:pPr>
      <w:r w:rsidRPr="0020191F">
        <w:rPr>
          <w:i/>
        </w:rPr>
        <w:t xml:space="preserve">Oświadczenie składane </w:t>
      </w:r>
      <w:r w:rsidRPr="0020191F">
        <w:rPr>
          <w:b/>
          <w:bCs/>
          <w:i/>
        </w:rPr>
        <w:t>na wezwanie</w:t>
      </w:r>
      <w:r w:rsidRPr="0020191F">
        <w:rPr>
          <w:i/>
        </w:rPr>
        <w:t xml:space="preserve"> Zamawiającego na podstawie art. 274 ust. 1 </w:t>
      </w:r>
      <w:r>
        <w:rPr>
          <w:i/>
        </w:rPr>
        <w:t>UPZP.</w:t>
      </w:r>
      <w:r w:rsidRPr="0020191F">
        <w:rPr>
          <w:i/>
        </w:rPr>
        <w:t xml:space="preserve"> </w:t>
      </w:r>
    </w:p>
    <w:p w14:paraId="2C22161F" w14:textId="3CA7E7AB" w:rsidR="00BE2F08" w:rsidRDefault="00BE2F08" w:rsidP="002632E8">
      <w:pPr>
        <w:ind w:right="8788"/>
        <w:rPr>
          <w:rFonts w:ascii="Calibri" w:hAnsi="Calibri"/>
          <w:b/>
          <w:i/>
        </w:rPr>
      </w:pPr>
    </w:p>
    <w:p w14:paraId="4241B765" w14:textId="16CEE016" w:rsidR="00095C4E" w:rsidRPr="0020191F" w:rsidRDefault="0081432D" w:rsidP="006937C2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b/>
          <w:bCs/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</w:t>
      </w:r>
      <w:r w:rsidR="00095C4E" w:rsidRPr="0020191F">
        <w:rPr>
          <w:b/>
          <w:bCs/>
          <w:i/>
        </w:rPr>
        <w:t xml:space="preserve">oryginale. </w:t>
      </w:r>
    </w:p>
    <w:p w14:paraId="339F37CB" w14:textId="20BAD63B" w:rsidR="009B749A" w:rsidRPr="006975BB" w:rsidRDefault="009B749A" w:rsidP="00095C4E">
      <w:pPr>
        <w:jc w:val="both"/>
        <w:rPr>
          <w:i/>
        </w:rPr>
      </w:pPr>
      <w:r w:rsidRPr="009B749A">
        <w:rPr>
          <w:i/>
        </w:rPr>
        <w:t>Oświadczenie sporządza się pod rygorem nieważności, w postaci elektronicznej i opatruje się kwalifikowanym podpisem elektronicznym, podpisem zaufanym lub podpisem osobistym.</w:t>
      </w:r>
    </w:p>
    <w:sectPr w:rsidR="009B749A" w:rsidRPr="006975BB" w:rsidSect="00E27B68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226BE" w14:textId="77777777" w:rsidR="005A146F" w:rsidRDefault="005A146F">
      <w:r>
        <w:separator/>
      </w:r>
    </w:p>
  </w:endnote>
  <w:endnote w:type="continuationSeparator" w:id="0">
    <w:p w14:paraId="6EEFDF9F" w14:textId="77777777" w:rsidR="005A146F" w:rsidRDefault="005A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089A" w14:textId="77777777" w:rsidR="005A146F" w:rsidRDefault="005A146F">
      <w:r>
        <w:separator/>
      </w:r>
    </w:p>
  </w:footnote>
  <w:footnote w:type="continuationSeparator" w:id="0">
    <w:p w14:paraId="7509168C" w14:textId="77777777" w:rsidR="005A146F" w:rsidRDefault="005A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0901" w14:textId="36CF989B" w:rsidR="003A26E2" w:rsidRPr="00C35A35" w:rsidRDefault="008D57BF" w:rsidP="0020191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6946"/>
        <w:tab w:val="right" w:pos="9356"/>
      </w:tabs>
      <w:jc w:val="center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D3392D">
      <w:rPr>
        <w:rFonts w:ascii="Calibri" w:hAnsi="Calibri"/>
        <w:sz w:val="36"/>
      </w:rPr>
      <w:t>0</w:t>
    </w:r>
    <w:r w:rsidR="001E23B6">
      <w:rPr>
        <w:rFonts w:ascii="Calibri" w:hAnsi="Calibri"/>
        <w:sz w:val="36"/>
      </w:rPr>
      <w:t>37</w:t>
    </w:r>
    <w:r w:rsidR="00D3392D">
      <w:rPr>
        <w:rFonts w:ascii="Calibri" w:hAnsi="Calibri"/>
        <w:sz w:val="36"/>
      </w:rPr>
      <w:t>/20</w:t>
    </w:r>
    <w:r w:rsidR="00FF3012">
      <w:rPr>
        <w:rFonts w:ascii="Calibri" w:hAnsi="Calibri"/>
        <w:sz w:val="36"/>
      </w:rPr>
      <w:t>2</w:t>
    </w:r>
    <w:r w:rsidR="00DF756A">
      <w:rPr>
        <w:rFonts w:ascii="Calibri" w:hAnsi="Calibri"/>
        <w:sz w:val="36"/>
      </w:rPr>
      <w:t>3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  </w:t>
    </w:r>
    <w:r w:rsidR="007E6008">
      <w:rPr>
        <w:rFonts w:ascii="Calibri" w:hAnsi="Calibri"/>
        <w:sz w:val="36"/>
      </w:rPr>
      <w:t xml:space="preserve">           </w:t>
    </w:r>
    <w:r w:rsidR="00C35A35">
      <w:rPr>
        <w:rFonts w:ascii="Calibri" w:hAnsi="Calibri"/>
        <w:sz w:val="36"/>
      </w:rPr>
      <w:t xml:space="preserve">   </w:t>
    </w:r>
    <w:r w:rsidR="000F1A00">
      <w:rPr>
        <w:rFonts w:ascii="Calibri" w:hAnsi="Calibri"/>
        <w:sz w:val="36"/>
      </w:rPr>
      <w:t xml:space="preserve">     </w:t>
    </w:r>
    <w:r w:rsidR="007E6008" w:rsidRPr="007E6008">
      <w:rPr>
        <w:rFonts w:ascii="Calibri" w:hAnsi="Calibri"/>
        <w:i/>
        <w:sz w:val="18"/>
      </w:rPr>
      <w:t xml:space="preserve">Oświadczenie wykonawcy o aktualności informacji zawartych </w:t>
    </w:r>
    <w:r w:rsidR="0020191F">
      <w:rPr>
        <w:rFonts w:ascii="Calibri" w:hAnsi="Calibri"/>
        <w:i/>
        <w:sz w:val="18"/>
      </w:rPr>
      <w:t xml:space="preserve">                    </w:t>
    </w:r>
    <w:r w:rsidR="0020191F">
      <w:rPr>
        <w:rFonts w:ascii="Calibri" w:hAnsi="Calibri"/>
        <w:i/>
        <w:sz w:val="18"/>
      </w:rPr>
      <w:br/>
      <w:t xml:space="preserve">                                                                                   </w:t>
    </w:r>
    <w:r w:rsidR="007E6008" w:rsidRPr="007E6008">
      <w:rPr>
        <w:rFonts w:ascii="Calibri" w:hAnsi="Calibri"/>
        <w:i/>
        <w:sz w:val="18"/>
      </w:rPr>
      <w:t>w oświadczeniu, o którym mowa w art. 125 ust. 1 UPZP</w:t>
    </w:r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7E6008" w:rsidRPr="008764C9">
      <w:rPr>
        <w:rFonts w:ascii="Calibri" w:hAnsi="Calibri"/>
        <w:b/>
        <w:bCs/>
        <w:i/>
        <w:sz w:val="18"/>
      </w:rPr>
      <w:t xml:space="preserve">załącznik  </w:t>
    </w:r>
    <w:r w:rsidR="002F53DD" w:rsidRPr="008764C9">
      <w:rPr>
        <w:rFonts w:ascii="Calibri" w:hAnsi="Calibri"/>
        <w:b/>
        <w:bCs/>
        <w:i/>
        <w:sz w:val="18"/>
      </w:rPr>
      <w:t xml:space="preserve">Nr </w:t>
    </w:r>
    <w:r w:rsidR="00A63AF9">
      <w:rPr>
        <w:rFonts w:ascii="Calibri" w:hAnsi="Calibri"/>
        <w:b/>
        <w:bCs/>
        <w:i/>
        <w:sz w:val="18"/>
      </w:rPr>
      <w:t>11</w:t>
    </w:r>
    <w:r w:rsidR="00FD7C61" w:rsidRPr="008764C9">
      <w:rPr>
        <w:rFonts w:ascii="Calibri" w:hAnsi="Calibri"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4931876">
    <w:abstractNumId w:val="12"/>
  </w:num>
  <w:num w:numId="2" w16cid:durableId="342779077">
    <w:abstractNumId w:val="0"/>
  </w:num>
  <w:num w:numId="3" w16cid:durableId="2027443304">
    <w:abstractNumId w:val="14"/>
  </w:num>
  <w:num w:numId="4" w16cid:durableId="165478800">
    <w:abstractNumId w:val="16"/>
  </w:num>
  <w:num w:numId="5" w16cid:durableId="1897275816">
    <w:abstractNumId w:val="10"/>
  </w:num>
  <w:num w:numId="6" w16cid:durableId="217280417">
    <w:abstractNumId w:val="18"/>
  </w:num>
  <w:num w:numId="7" w16cid:durableId="1185052540">
    <w:abstractNumId w:val="26"/>
  </w:num>
  <w:num w:numId="8" w16cid:durableId="2029015452">
    <w:abstractNumId w:val="19"/>
  </w:num>
  <w:num w:numId="9" w16cid:durableId="1714191094">
    <w:abstractNumId w:val="15"/>
  </w:num>
  <w:num w:numId="10" w16cid:durableId="53116764">
    <w:abstractNumId w:val="23"/>
  </w:num>
  <w:num w:numId="11" w16cid:durableId="1230655021">
    <w:abstractNumId w:val="13"/>
  </w:num>
  <w:num w:numId="12" w16cid:durableId="429813504">
    <w:abstractNumId w:val="21"/>
  </w:num>
  <w:num w:numId="13" w16cid:durableId="435447324">
    <w:abstractNumId w:val="24"/>
  </w:num>
  <w:num w:numId="14" w16cid:durableId="121660753">
    <w:abstractNumId w:val="7"/>
  </w:num>
  <w:num w:numId="15" w16cid:durableId="1799060482">
    <w:abstractNumId w:val="22"/>
  </w:num>
  <w:num w:numId="16" w16cid:durableId="385644144">
    <w:abstractNumId w:val="17"/>
  </w:num>
  <w:num w:numId="17" w16cid:durableId="792989157">
    <w:abstractNumId w:val="25"/>
  </w:num>
  <w:num w:numId="18" w16cid:durableId="544219686">
    <w:abstractNumId w:val="8"/>
  </w:num>
  <w:num w:numId="19" w16cid:durableId="2285383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953"/>
    <w:rsid w:val="00022956"/>
    <w:rsid w:val="00025856"/>
    <w:rsid w:val="00027225"/>
    <w:rsid w:val="000321C4"/>
    <w:rsid w:val="00034826"/>
    <w:rsid w:val="000435F1"/>
    <w:rsid w:val="00044872"/>
    <w:rsid w:val="00044F64"/>
    <w:rsid w:val="000467D5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C7A3B"/>
    <w:rsid w:val="001D1108"/>
    <w:rsid w:val="001D2081"/>
    <w:rsid w:val="001D48D0"/>
    <w:rsid w:val="001D5C7C"/>
    <w:rsid w:val="001D695F"/>
    <w:rsid w:val="001D7A92"/>
    <w:rsid w:val="001E0B1F"/>
    <w:rsid w:val="001E23B6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54FDF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496E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593F"/>
    <w:rsid w:val="005465A0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146F"/>
    <w:rsid w:val="005A2562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8017A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C756C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4279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34CC"/>
    <w:rsid w:val="007D41DF"/>
    <w:rsid w:val="007D4489"/>
    <w:rsid w:val="007E2426"/>
    <w:rsid w:val="007E433C"/>
    <w:rsid w:val="007E525F"/>
    <w:rsid w:val="007E6008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1DCE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3CFA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00F4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3247"/>
    <w:rsid w:val="0099477F"/>
    <w:rsid w:val="009A2CC3"/>
    <w:rsid w:val="009A2EE0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0079"/>
    <w:rsid w:val="00CC1110"/>
    <w:rsid w:val="00CC11FC"/>
    <w:rsid w:val="00CC1564"/>
    <w:rsid w:val="00CC38D0"/>
    <w:rsid w:val="00CC5D0B"/>
    <w:rsid w:val="00CC62BA"/>
    <w:rsid w:val="00CC69EF"/>
    <w:rsid w:val="00CD06B5"/>
    <w:rsid w:val="00CD079E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DF756A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C7655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87105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152AB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12</cp:revision>
  <cp:lastPrinted>2021-03-16T12:52:00Z</cp:lastPrinted>
  <dcterms:created xsi:type="dcterms:W3CDTF">2021-06-01T10:06:00Z</dcterms:created>
  <dcterms:modified xsi:type="dcterms:W3CDTF">2023-07-25T12:43:00Z</dcterms:modified>
</cp:coreProperties>
</file>